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Всероссийская олимпиада по истории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тур. Задания для 9 класс</w:t>
      </w:r>
      <w:r w:rsidR="00E52C9B">
        <w:rPr>
          <w:rFonts w:ascii="Times New Roman" w:hAnsi="Times New Roman" w:cs="Times New Roman"/>
          <w:sz w:val="28"/>
          <w:szCs w:val="28"/>
        </w:rPr>
        <w:t>а</w:t>
      </w:r>
    </w:p>
    <w:p w:rsidR="007A698C" w:rsidRPr="007A698C" w:rsidRDefault="007A698C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</w:t>
      </w:r>
    </w:p>
    <w:p w:rsidR="00AA76EA" w:rsidRDefault="00AA76EA" w:rsidP="00AA76E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60 минут</w:t>
      </w:r>
    </w:p>
    <w:p w:rsidR="00AA76EA" w:rsidRDefault="00AA76EA" w:rsidP="007A698C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– 40</w:t>
      </w:r>
    </w:p>
    <w:p w:rsidR="005B560D" w:rsidRPr="00E52C9B" w:rsidRDefault="005B560D" w:rsidP="005B560D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E52C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2C9B">
        <w:rPr>
          <w:rFonts w:ascii="Times New Roman" w:hAnsi="Times New Roman" w:cs="Times New Roman"/>
          <w:sz w:val="28"/>
          <w:szCs w:val="28"/>
        </w:rPr>
        <w:t>Максимальное количество баллов за задание – 5 (1 балл за каждый правильный ответ)</w:t>
      </w:r>
    </w:p>
    <w:p w:rsidR="005B560D" w:rsidRPr="005B560D" w:rsidRDefault="005B560D" w:rsidP="00CF74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1.1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>Дмитрий Донской</w:t>
      </w:r>
    </w:p>
    <w:p w:rsidR="005B560D" w:rsidRPr="00CF749B" w:rsidRDefault="005B560D" w:rsidP="00CF74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1.2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 xml:space="preserve">Иван </w:t>
      </w:r>
      <w:r w:rsidR="00CF749B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 xml:space="preserve"> Грозный</w:t>
      </w:r>
    </w:p>
    <w:p w:rsidR="005B560D" w:rsidRPr="00CF749B" w:rsidRDefault="00905F4F" w:rsidP="00CF74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1.3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 xml:space="preserve">Василий </w:t>
      </w:r>
      <w:r w:rsidR="00CF749B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 xml:space="preserve"> Темный</w:t>
      </w:r>
    </w:p>
    <w:p w:rsidR="00905F4F" w:rsidRPr="005B560D" w:rsidRDefault="00905F4F" w:rsidP="00CF74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1.4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>князь Святослав Игоревич</w:t>
      </w:r>
    </w:p>
    <w:p w:rsidR="00905F4F" w:rsidRDefault="00905F4F" w:rsidP="00CF749B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1.5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="00CF749B">
        <w:rPr>
          <w:rFonts w:ascii="Times New Roman" w:eastAsia="Times New Roman" w:hAnsi="Times New Roman" w:cs="Times New Roman"/>
          <w:sz w:val="28"/>
          <w:szCs w:val="28"/>
        </w:rPr>
        <w:t>Иван Калита</w:t>
      </w:r>
    </w:p>
    <w:p w:rsidR="00905F4F" w:rsidRDefault="00905F4F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Заполните таблицу</w:t>
      </w:r>
      <w:r w:rsidR="00E52C9B">
        <w:rPr>
          <w:rFonts w:ascii="Times New Roman" w:hAnsi="Times New Roman" w:cs="Times New Roman"/>
          <w:sz w:val="28"/>
          <w:szCs w:val="28"/>
        </w:rPr>
        <w:t>. Максимальный балл – 5 (1 балл за каждый тезис)</w:t>
      </w:r>
    </w:p>
    <w:p w:rsidR="00905F4F" w:rsidRDefault="00905F4F" w:rsidP="00905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Последствия татаро-монгольского нашествия на Русь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8186"/>
      </w:tblGrid>
      <w:tr w:rsidR="00905F4F" w:rsidTr="00C06675">
        <w:tc>
          <w:tcPr>
            <w:tcW w:w="2802" w:type="dxa"/>
          </w:tcPr>
          <w:p w:rsidR="00905F4F" w:rsidRDefault="00905F4F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6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Последствия </w:t>
            </w: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</w:t>
            </w:r>
          </w:p>
        </w:tc>
        <w:tc>
          <w:tcPr>
            <w:tcW w:w="8186" w:type="dxa"/>
          </w:tcPr>
          <w:p w:rsidR="00CF749B" w:rsidRPr="00CF749B" w:rsidRDefault="00CF749B" w:rsidP="00C0667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Возможные</w:t>
            </w:r>
            <w:r w:rsidRPr="00CF749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ответы:</w:t>
            </w:r>
          </w:p>
          <w:p w:rsidR="00905F4F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F749B">
              <w:rPr>
                <w:rFonts w:ascii="Times New Roman" w:hAnsi="Times New Roman" w:cs="Times New Roman"/>
                <w:sz w:val="28"/>
                <w:szCs w:val="28"/>
              </w:rPr>
              <w:t>Разорение сел и городов</w:t>
            </w:r>
          </w:p>
          <w:p w:rsidR="00CF749B" w:rsidRDefault="00CF749B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2.Упадок ремесла</w:t>
            </w:r>
          </w:p>
          <w:p w:rsidR="00CF749B" w:rsidRDefault="00CF749B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3.Нарушение торговых связей</w:t>
            </w:r>
          </w:p>
          <w:p w:rsidR="00CF749B" w:rsidRDefault="00CF749B" w:rsidP="00CF7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4.Упадок сельского хозяйства</w:t>
            </w: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Политические </w:t>
            </w:r>
          </w:p>
        </w:tc>
        <w:tc>
          <w:tcPr>
            <w:tcW w:w="8186" w:type="dxa"/>
          </w:tcPr>
          <w:p w:rsidR="00CF749B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F749B">
              <w:rPr>
                <w:rFonts w:ascii="Times New Roman" w:hAnsi="Times New Roman" w:cs="Times New Roman"/>
                <w:sz w:val="28"/>
                <w:szCs w:val="28"/>
              </w:rPr>
              <w:t>Изменение роли и значения князя в политической системе (получение ярлыка)</w:t>
            </w:r>
          </w:p>
          <w:p w:rsidR="00C06675" w:rsidRDefault="00CF749B" w:rsidP="00CF74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2.Ослабление отдельных русских территорий</w:t>
            </w:r>
          </w:p>
        </w:tc>
      </w:tr>
      <w:tr w:rsidR="00905F4F" w:rsidTr="00C06675">
        <w:tc>
          <w:tcPr>
            <w:tcW w:w="2802" w:type="dxa"/>
          </w:tcPr>
          <w:p w:rsidR="00905F4F" w:rsidRDefault="00C06675" w:rsidP="00905F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Культурные </w:t>
            </w:r>
          </w:p>
        </w:tc>
        <w:tc>
          <w:tcPr>
            <w:tcW w:w="8186" w:type="dxa"/>
          </w:tcPr>
          <w:p w:rsidR="00C06675" w:rsidRDefault="00C06675" w:rsidP="00C06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57314">
              <w:rPr>
                <w:rFonts w:ascii="Times New Roman" w:hAnsi="Times New Roman" w:cs="Times New Roman"/>
                <w:sz w:val="28"/>
                <w:szCs w:val="28"/>
              </w:rPr>
              <w:t>Уничтожение храмов, книг, летописей и др.</w:t>
            </w:r>
          </w:p>
          <w:p w:rsidR="00C06675" w:rsidRDefault="00457314" w:rsidP="00457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2.Усиление роли православной церкви</w:t>
            </w:r>
          </w:p>
        </w:tc>
      </w:tr>
    </w:tbl>
    <w:p w:rsidR="00457314" w:rsidRPr="00457314" w:rsidRDefault="00457314" w:rsidP="005B560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Могут быть даны иные ответы!</w:t>
      </w:r>
    </w:p>
    <w:p w:rsidR="00C64451" w:rsidRPr="00E52C9B" w:rsidRDefault="00C06675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Задание 3.</w:t>
      </w:r>
      <w:r>
        <w:rPr>
          <w:rFonts w:ascii="Times New Roman" w:hAnsi="Times New Roman" w:cs="Times New Roman"/>
          <w:sz w:val="28"/>
          <w:szCs w:val="28"/>
        </w:rPr>
        <w:t xml:space="preserve"> Период правления Ивана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52C9B">
        <w:rPr>
          <w:rFonts w:ascii="Times New Roman" w:hAnsi="Times New Roman" w:cs="Times New Roman"/>
          <w:sz w:val="28"/>
          <w:szCs w:val="28"/>
        </w:rPr>
        <w:t>. Максимальный балл – 5 (1 балл за каждое правильно вставленное слово)</w:t>
      </w:r>
    </w:p>
    <w:p w:rsidR="00C06675" w:rsidRDefault="00C06675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6675">
        <w:rPr>
          <w:rFonts w:ascii="Times New Roman" w:hAnsi="Times New Roman" w:cs="Times New Roman"/>
          <w:sz w:val="28"/>
          <w:szCs w:val="28"/>
        </w:rPr>
        <w:t>Вставьте пропущенные слова</w:t>
      </w:r>
      <w:r>
        <w:rPr>
          <w:rFonts w:ascii="Times New Roman" w:hAnsi="Times New Roman" w:cs="Times New Roman"/>
          <w:sz w:val="28"/>
          <w:szCs w:val="28"/>
        </w:rPr>
        <w:t xml:space="preserve"> в тексты:</w:t>
      </w:r>
    </w:p>
    <w:p w:rsidR="00C06675" w:rsidRDefault="00C06675" w:rsidP="00C06675">
      <w:r w:rsidRPr="00E52C9B">
        <w:rPr>
          <w:rFonts w:ascii="Times New Roman" w:hAnsi="Times New Roman" w:cs="Times New Roman"/>
          <w:b/>
          <w:sz w:val="28"/>
          <w:szCs w:val="28"/>
        </w:rPr>
        <w:t>3.1</w:t>
      </w:r>
      <w:r w:rsidRPr="00C06675">
        <w:rPr>
          <w:rFonts w:ascii="Times New Roman" w:hAnsi="Times New Roman" w:cs="Times New Roman"/>
          <w:sz w:val="28"/>
          <w:szCs w:val="28"/>
        </w:rPr>
        <w:t xml:space="preserve"> 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«В 1550 г. «уложили» новый </w:t>
      </w:r>
      <w:r w:rsidR="00457314" w:rsidRPr="00457314">
        <w:rPr>
          <w:rFonts w:ascii="Times New Roman" w:eastAsia="Times New Roman" w:hAnsi="Times New Roman" w:cs="Times New Roman"/>
          <w:b/>
          <w:sz w:val="28"/>
          <w:szCs w:val="28"/>
        </w:rPr>
        <w:t>Судебник</w:t>
      </w:r>
      <w:proofErr w:type="gramStart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большая часть статей которого посвящалась вопросам у</w:t>
      </w:r>
      <w:r w:rsidR="00907DAB">
        <w:rPr>
          <w:rFonts w:ascii="Times New Roman" w:eastAsia="Times New Roman" w:hAnsi="Times New Roman" w:cs="Times New Roman"/>
          <w:sz w:val="28"/>
          <w:szCs w:val="28"/>
        </w:rPr>
        <w:t>правления и суда. Этот документ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предписывал под угрозой опалы не «волочить дела» и устанавливал наказания для взяточников. Было подтверж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ено право крестьян </w:t>
      </w:r>
      <w:proofErr w:type="gramStart"/>
      <w:r w:rsidRPr="00C06675">
        <w:rPr>
          <w:rFonts w:ascii="Times New Roman" w:eastAsia="Times New Roman" w:hAnsi="Times New Roman" w:cs="Times New Roman"/>
          <w:sz w:val="28"/>
          <w:szCs w:val="28"/>
        </w:rPr>
        <w:t>менять</w:t>
      </w:r>
      <w:proofErr w:type="gramEnd"/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господина в</w:t>
      </w:r>
      <w:r w:rsidRPr="0045731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57314" w:rsidRPr="00457314">
        <w:rPr>
          <w:rFonts w:ascii="Times New Roman" w:eastAsia="Times New Roman" w:hAnsi="Times New Roman" w:cs="Times New Roman"/>
          <w:b/>
          <w:sz w:val="28"/>
          <w:szCs w:val="28"/>
        </w:rPr>
        <w:t>Юрьев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день».</w:t>
      </w:r>
      <w:r>
        <w:rPr>
          <w:rFonts w:ascii="Calibri" w:eastAsia="Times New Roman" w:hAnsi="Calibri" w:cs="Times New Roman"/>
        </w:rPr>
        <w:t xml:space="preserve"> </w:t>
      </w:r>
    </w:p>
    <w:p w:rsidR="00C06675" w:rsidRDefault="00C06675" w:rsidP="00C06675">
      <w:pPr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3.2</w:t>
      </w:r>
      <w:r w:rsidR="00E52C9B">
        <w:rPr>
          <w:rFonts w:ascii="Times New Roman" w:hAnsi="Times New Roman" w:cs="Times New Roman"/>
          <w:sz w:val="28"/>
          <w:szCs w:val="28"/>
        </w:rPr>
        <w:t xml:space="preserve"> 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>«В 1550 г. организовали постоянное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314" w:rsidRPr="00457314">
        <w:rPr>
          <w:rFonts w:ascii="Times New Roman" w:eastAsia="Times New Roman" w:hAnsi="Times New Roman" w:cs="Times New Roman"/>
          <w:b/>
          <w:sz w:val="28"/>
          <w:szCs w:val="28"/>
        </w:rPr>
        <w:t>стрелецкое</w:t>
      </w:r>
      <w:r w:rsidRPr="00457314">
        <w:rPr>
          <w:rFonts w:ascii="Times New Roman" w:eastAsia="Times New Roman" w:hAnsi="Times New Roman" w:cs="Times New Roman"/>
          <w:b/>
          <w:sz w:val="28"/>
          <w:szCs w:val="28"/>
        </w:rPr>
        <w:t xml:space="preserve"> войско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>. Их набирали из посадских людей, за счет казны во</w:t>
      </w:r>
      <w:r>
        <w:rPr>
          <w:rFonts w:ascii="Times New Roman" w:hAnsi="Times New Roman" w:cs="Times New Roman"/>
          <w:sz w:val="28"/>
          <w:szCs w:val="28"/>
        </w:rPr>
        <w:t>оружали огнестрельными пищалями и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 бердышами Им платили </w:t>
      </w:r>
      <w:r w:rsidR="00457314" w:rsidRPr="00457314">
        <w:rPr>
          <w:rFonts w:ascii="Times New Roman" w:eastAsia="Times New Roman" w:hAnsi="Times New Roman" w:cs="Times New Roman"/>
          <w:b/>
          <w:sz w:val="28"/>
          <w:szCs w:val="28"/>
        </w:rPr>
        <w:t>жалование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>. В мирное время они занимались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314" w:rsidRPr="00457314">
        <w:rPr>
          <w:rFonts w:ascii="Times New Roman" w:eastAsia="Times New Roman" w:hAnsi="Times New Roman" w:cs="Times New Roman"/>
          <w:b/>
          <w:sz w:val="28"/>
          <w:szCs w:val="28"/>
        </w:rPr>
        <w:t>ремеслом</w:t>
      </w:r>
      <w:r w:rsidRPr="00C06675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8A6F68" w:rsidRPr="00E52C9B" w:rsidRDefault="008A6F68" w:rsidP="00C0667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4. </w:t>
      </w:r>
    </w:p>
    <w:p w:rsidR="00370120" w:rsidRDefault="00370120" w:rsidP="008A6F68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Рассмотрите внимательно иллюстрации. </w:t>
      </w:r>
      <w:r w:rsidR="008A6F68">
        <w:rPr>
          <w:rFonts w:ascii="Times New Roman" w:eastAsia="Times New Roman" w:hAnsi="Times New Roman" w:cs="Times New Roman"/>
          <w:sz w:val="28"/>
          <w:szCs w:val="28"/>
        </w:rPr>
        <w:t>Укажите, какие памятники архитектуры находятся в Москве, а какие в Санкт-Петербурге?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 внесите в таблицу </w:t>
      </w:r>
      <w:r w:rsidR="002E5B97">
        <w:rPr>
          <w:rFonts w:ascii="Times New Roman" w:eastAsia="Times New Roman" w:hAnsi="Times New Roman" w:cs="Times New Roman"/>
          <w:sz w:val="28"/>
          <w:szCs w:val="28"/>
        </w:rPr>
        <w:t>ниже</w:t>
      </w:r>
      <w:r w:rsidR="00E52C9B">
        <w:rPr>
          <w:rFonts w:ascii="Times New Roman" w:eastAsia="Times New Roman" w:hAnsi="Times New Roman" w:cs="Times New Roman"/>
          <w:sz w:val="28"/>
          <w:szCs w:val="28"/>
        </w:rPr>
        <w:t>. Максимальный балл – 2 (если одна ошибка выставляется – 1 балл; если ошибок больше – 0 баллов)</w:t>
      </w:r>
    </w:p>
    <w:p w:rsidR="00C314E7" w:rsidRPr="00C314E7" w:rsidRDefault="00C314E7" w:rsidP="008A6F68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831"/>
        <w:gridCol w:w="1831"/>
        <w:gridCol w:w="1831"/>
        <w:gridCol w:w="1832"/>
        <w:gridCol w:w="1832"/>
      </w:tblGrid>
      <w:tr w:rsidR="00370120" w:rsidTr="00AE7368">
        <w:tc>
          <w:tcPr>
            <w:tcW w:w="5493" w:type="dxa"/>
            <w:gridSpan w:val="3"/>
          </w:tcPr>
          <w:p w:rsidR="00370120" w:rsidRDefault="00370120" w:rsidP="00370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Памятники архитектуры Москвы</w:t>
            </w:r>
          </w:p>
        </w:tc>
        <w:tc>
          <w:tcPr>
            <w:tcW w:w="5495" w:type="dxa"/>
            <w:gridSpan w:val="3"/>
          </w:tcPr>
          <w:p w:rsidR="00370120" w:rsidRDefault="00370120" w:rsidP="003701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Памятники архитектуры Санкт-Петербурга</w:t>
            </w:r>
          </w:p>
        </w:tc>
      </w:tr>
      <w:tr w:rsidR="00370120" w:rsidTr="00370120">
        <w:tc>
          <w:tcPr>
            <w:tcW w:w="1831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1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1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1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2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2" w:type="dxa"/>
          </w:tcPr>
          <w:p w:rsidR="00370120" w:rsidRDefault="00457314" w:rsidP="008A6F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07DAB" w:rsidRDefault="00907DAB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Задание 5.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Выберите 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один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памят</w:t>
      </w:r>
      <w:r w:rsidR="00960DDE">
        <w:rPr>
          <w:rFonts w:ascii="Times New Roman" w:eastAsia="Times New Roman" w:hAnsi="Times New Roman" w:cs="Times New Roman"/>
          <w:sz w:val="28"/>
          <w:szCs w:val="28"/>
        </w:rPr>
        <w:t>ников архитектуры из задания 4 и выполните задание</w:t>
      </w:r>
      <w:r w:rsidR="00E52C9B">
        <w:rPr>
          <w:rFonts w:ascii="Times New Roman" w:eastAsia="Times New Roman" w:hAnsi="Times New Roman" w:cs="Times New Roman"/>
          <w:sz w:val="28"/>
          <w:szCs w:val="28"/>
        </w:rPr>
        <w:t xml:space="preserve"> (максимальный балл – 3; по одному баллу за каждый элемент) 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="00457314" w:rsidRPr="00C314E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_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>Успенский собор Московского Кремля</w:t>
      </w:r>
    </w:p>
    <w:p w:rsidR="00960DDE" w:rsidRDefault="00960DDE" w:rsidP="00E52C9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314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0DDE" w:rsidRDefault="00960DDE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7314">
        <w:rPr>
          <w:rFonts w:ascii="Times New Roman" w:eastAsia="Times New Roman" w:hAnsi="Times New Roman" w:cs="Times New Roman"/>
          <w:sz w:val="28"/>
          <w:szCs w:val="28"/>
        </w:rPr>
        <w:t>Аристотель Фьораванти (</w:t>
      </w:r>
      <w:proofErr w:type="spellStart"/>
      <w:r w:rsidR="00457314">
        <w:rPr>
          <w:rFonts w:ascii="Times New Roman" w:eastAsia="Times New Roman" w:hAnsi="Times New Roman" w:cs="Times New Roman"/>
          <w:sz w:val="28"/>
          <w:szCs w:val="28"/>
        </w:rPr>
        <w:t>Фиораванти</w:t>
      </w:r>
      <w:proofErr w:type="spellEnd"/>
      <w:r w:rsidR="00457314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Петропавловский собор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– Доменико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Трезини</w:t>
      </w:r>
      <w:proofErr w:type="spellEnd"/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3_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Зимний дворец</w:t>
      </w:r>
    </w:p>
    <w:p w:rsidR="00457314" w:rsidRP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>
        <w:rPr>
          <w:rFonts w:ascii="Times New Roman" w:eastAsia="Times New Roman" w:hAnsi="Times New Roman" w:cs="Times New Roman"/>
          <w:sz w:val="28"/>
          <w:szCs w:val="28"/>
        </w:rPr>
        <w:t>III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Франческо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Растрелли 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Покрова на Рву (Собор Василия Блаженного)</w:t>
      </w:r>
    </w:p>
    <w:p w:rsidR="00457314" w:rsidRP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</w:p>
    <w:p w:rsid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– по распространенной версии Постник Яковлев по прозвищу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либо два разных архитектора по прозвищу Постник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Барма</w:t>
      </w:r>
      <w:proofErr w:type="spellEnd"/>
      <w:r w:rsidR="00C314E7">
        <w:rPr>
          <w:rFonts w:ascii="Times New Roman" w:eastAsia="Times New Roman" w:hAnsi="Times New Roman" w:cs="Times New Roman"/>
          <w:sz w:val="28"/>
          <w:szCs w:val="28"/>
        </w:rPr>
        <w:t xml:space="preserve"> (засчитывать любой из ответов)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Колокольня Ивана Великого</w:t>
      </w:r>
    </w:p>
    <w:p w:rsidR="00C314E7" w:rsidRP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– Бон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Фрязин</w:t>
      </w:r>
      <w:proofErr w:type="spellEnd"/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выбранного памятника архитектуры - ___</w:t>
      </w:r>
      <w:r w:rsidRPr="00C314E7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Укажите: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Название памятника 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Меншиковский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дворец</w:t>
      </w:r>
    </w:p>
    <w:p w:rsid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Век постройки -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4E7" w:rsidRP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2C9B">
        <w:rPr>
          <w:rFonts w:ascii="Times New Roman" w:eastAsia="Times New Roman" w:hAnsi="Times New Roman" w:cs="Times New Roman"/>
          <w:b/>
          <w:sz w:val="28"/>
          <w:szCs w:val="28"/>
        </w:rPr>
        <w:t>5.3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Архитектор – Джованни Мария Фонтана</w:t>
      </w:r>
    </w:p>
    <w:p w:rsidR="00C314E7" w:rsidRPr="00C314E7" w:rsidRDefault="00C314E7" w:rsidP="00C314E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314E7" w:rsidRPr="008A6F68" w:rsidRDefault="00C314E7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7314" w:rsidRP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7314" w:rsidRPr="00457314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457314" w:rsidRPr="008A6F68" w:rsidRDefault="00457314" w:rsidP="0045731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06675" w:rsidRDefault="00960DDE" w:rsidP="005B5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lastRenderedPageBreak/>
        <w:t>Задание 6</w:t>
      </w:r>
      <w:r w:rsidR="00622046" w:rsidRPr="00E52C9B">
        <w:rPr>
          <w:rFonts w:ascii="Times New Roman" w:hAnsi="Times New Roman" w:cs="Times New Roman"/>
          <w:b/>
          <w:sz w:val="28"/>
          <w:szCs w:val="28"/>
        </w:rPr>
        <w:t>.</w:t>
      </w:r>
      <w:r w:rsidR="00622046">
        <w:rPr>
          <w:rFonts w:ascii="Times New Roman" w:hAnsi="Times New Roman" w:cs="Times New Roman"/>
          <w:sz w:val="28"/>
          <w:szCs w:val="28"/>
        </w:rPr>
        <w:t>Установите соответствие</w:t>
      </w:r>
      <w:r w:rsidR="00E52C9B">
        <w:rPr>
          <w:rFonts w:ascii="Times New Roman" w:hAnsi="Times New Roman" w:cs="Times New Roman"/>
          <w:sz w:val="28"/>
          <w:szCs w:val="28"/>
        </w:rPr>
        <w:t xml:space="preserve"> (максимальный балл – 10; по 2 балла за каждое установленное соответствие; если в соответствии допущена одна ошибка – 1 балл; если больше одной ошибки – 0 баллов) </w:t>
      </w:r>
    </w:p>
    <w:p w:rsidR="00622046" w:rsidRPr="00C314E7" w:rsidRDefault="00960DDE" w:rsidP="005B56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C9B">
        <w:rPr>
          <w:rFonts w:ascii="Times New Roman" w:hAnsi="Times New Roman" w:cs="Times New Roman"/>
          <w:b/>
          <w:sz w:val="28"/>
          <w:szCs w:val="28"/>
        </w:rPr>
        <w:t>6</w:t>
      </w:r>
      <w:r w:rsidR="00622046" w:rsidRPr="00E52C9B">
        <w:rPr>
          <w:rFonts w:ascii="Times New Roman" w:hAnsi="Times New Roman" w:cs="Times New Roman"/>
          <w:b/>
          <w:sz w:val="28"/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622046" w:rsidTr="00622046">
        <w:tc>
          <w:tcPr>
            <w:tcW w:w="3662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622046" w:rsidRDefault="00622046" w:rsidP="006220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622046" w:rsidTr="00622046">
        <w:tc>
          <w:tcPr>
            <w:tcW w:w="3662" w:type="dxa"/>
          </w:tcPr>
          <w:p w:rsidR="00622046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3" w:type="dxa"/>
          </w:tcPr>
          <w:p w:rsidR="00622046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3" w:type="dxa"/>
          </w:tcPr>
          <w:p w:rsidR="00622046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22046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D0F6F" w:rsidTr="001A2E81">
        <w:tc>
          <w:tcPr>
            <w:tcW w:w="3662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3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3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D0F6F" w:rsidRPr="00C314E7" w:rsidRDefault="00960DDE" w:rsidP="00C314E7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2D0F6F" w:rsidRPr="005D6DF7">
        <w:rPr>
          <w:rFonts w:ascii="Times New Roman" w:hAnsi="Times New Roman" w:cs="Times New Roman"/>
          <w:b/>
          <w:sz w:val="28"/>
          <w:szCs w:val="28"/>
        </w:rPr>
        <w:t>.3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2D0F6F" w:rsidTr="001A2E81">
        <w:tc>
          <w:tcPr>
            <w:tcW w:w="3662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2D0F6F" w:rsidRDefault="002D0F6F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2D0F6F" w:rsidTr="001A2E81">
        <w:tc>
          <w:tcPr>
            <w:tcW w:w="3662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3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3" w:type="dxa"/>
          </w:tcPr>
          <w:p w:rsidR="002D0F6F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07DAB" w:rsidRPr="007A698C" w:rsidRDefault="00960DDE" w:rsidP="007A698C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907DAB" w:rsidRPr="005D6DF7">
        <w:rPr>
          <w:rFonts w:ascii="Times New Roman" w:hAnsi="Times New Roman" w:cs="Times New Roman"/>
          <w:b/>
          <w:sz w:val="28"/>
          <w:szCs w:val="28"/>
        </w:rPr>
        <w:t>.4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07DAB" w:rsidTr="001A2E81">
        <w:tc>
          <w:tcPr>
            <w:tcW w:w="3662" w:type="dxa"/>
          </w:tcPr>
          <w:p w:rsidR="00907DAB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3" w:type="dxa"/>
          </w:tcPr>
          <w:p w:rsidR="00907DAB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3" w:type="dxa"/>
          </w:tcPr>
          <w:p w:rsidR="00907DAB" w:rsidRDefault="00C314E7" w:rsidP="00C314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07DAB" w:rsidRPr="005D6DF7" w:rsidRDefault="00960DDE" w:rsidP="00622046">
      <w:pPr>
        <w:tabs>
          <w:tab w:val="left" w:pos="1365"/>
        </w:tabs>
        <w:rPr>
          <w:rFonts w:ascii="Times New Roman" w:hAnsi="Times New Roman" w:cs="Times New Roman"/>
          <w:b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6</w:t>
      </w:r>
      <w:r w:rsidR="00907DAB" w:rsidRPr="005D6DF7">
        <w:rPr>
          <w:rFonts w:ascii="Times New Roman" w:hAnsi="Times New Roman" w:cs="Times New Roman"/>
          <w:b/>
          <w:sz w:val="28"/>
          <w:szCs w:val="28"/>
        </w:rPr>
        <w:t>.5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907DAB" w:rsidTr="001A2E81">
        <w:tc>
          <w:tcPr>
            <w:tcW w:w="3662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63" w:type="dxa"/>
          </w:tcPr>
          <w:p w:rsidR="00907DAB" w:rsidRDefault="00907DAB" w:rsidP="001A2E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07DAB" w:rsidTr="001A2E81">
        <w:tc>
          <w:tcPr>
            <w:tcW w:w="3662" w:type="dxa"/>
          </w:tcPr>
          <w:p w:rsidR="00907DAB" w:rsidRDefault="007A698C" w:rsidP="007A69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3" w:type="dxa"/>
          </w:tcPr>
          <w:p w:rsidR="00907DAB" w:rsidRDefault="007A698C" w:rsidP="007A69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3" w:type="dxa"/>
          </w:tcPr>
          <w:p w:rsidR="00907DAB" w:rsidRDefault="007A698C" w:rsidP="007A69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22046" w:rsidRDefault="00960DDE" w:rsidP="00622046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622046">
        <w:rPr>
          <w:rFonts w:ascii="Times New Roman" w:hAnsi="Times New Roman" w:cs="Times New Roman"/>
          <w:sz w:val="28"/>
          <w:szCs w:val="28"/>
        </w:rPr>
        <w:t>.Вставьте пропущенное слово (словосочетание)</w:t>
      </w:r>
      <w:r w:rsidR="005D6DF7">
        <w:rPr>
          <w:rFonts w:ascii="Times New Roman" w:hAnsi="Times New Roman" w:cs="Times New Roman"/>
          <w:sz w:val="28"/>
          <w:szCs w:val="28"/>
        </w:rPr>
        <w:t>. Максимальный балл – 5; по 1 баллу за каждое слово (словосочетание)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7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.1</w:t>
      </w:r>
      <w:proofErr w:type="gramStart"/>
      <w:r w:rsidR="005D6DF7">
        <w:rPr>
          <w:rFonts w:ascii="Times New Roman" w:hAnsi="Times New Roman" w:cs="Times New Roman"/>
          <w:sz w:val="28"/>
          <w:szCs w:val="28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proofErr w:type="gramEnd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дним из самых важ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событий пер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вых лет цар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Екатерины II был созыв</w:t>
      </w:r>
      <w:r w:rsidR="007A69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698C" w:rsidRPr="007A69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Уложенной комиссии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пу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 которой были пред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 всех слоёв населения, кроме кре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пост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ных крестьян и духовенства.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7</w:t>
      </w:r>
      <w:r w:rsidR="00622046" w:rsidRPr="005D6DF7">
        <w:rPr>
          <w:rFonts w:ascii="Times New Roman" w:hAnsi="Times New Roman" w:cs="Times New Roman"/>
          <w:b/>
          <w:sz w:val="28"/>
          <w:szCs w:val="28"/>
        </w:rPr>
        <w:t>.2</w:t>
      </w:r>
      <w:r w:rsidR="00622046" w:rsidRPr="00622046">
        <w:rPr>
          <w:rFonts w:ascii="Times New Roman" w:hAnsi="Times New Roman" w:cs="Times New Roman"/>
          <w:sz w:val="28"/>
          <w:szCs w:val="28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Изданная Петром I</w:t>
      </w:r>
      <w:r w:rsidR="007A69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698C" w:rsidRPr="007A69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Табель о рангах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устанавливая принципиально новые критерии служебной годности, предоставляла возможность пополнять дворянское сословие талантливыми выходцами из других социальных групп.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.3</w:t>
      </w:r>
      <w:proofErr w:type="gramStart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целях со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зда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ния союза ев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пей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ских государств про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тив Османской им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рии в Ев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пу было на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прав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</w:t>
      </w:r>
      <w:r w:rsidR="007A69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698C" w:rsidRPr="007A69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Великое посольство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главе с Ф. Я. Лефортом, Ф. А. Головиным, П. Б. Возницыным.</w:t>
      </w:r>
    </w:p>
    <w:p w:rsidR="00622046" w:rsidRPr="00622046" w:rsidRDefault="00960DDE" w:rsidP="0062204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.4</w:t>
      </w:r>
      <w:r w:rsidR="005D6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Созданные по за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пад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му об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раз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цу Пет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ром I цен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траль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го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су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дар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ствен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учреждения, между ко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ры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ми были раз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де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 ос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нов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от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рас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ли управления, назывались</w:t>
      </w:r>
      <w:r w:rsidR="007A69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A698C" w:rsidRPr="007A69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Коллегии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D6DF7" w:rsidRPr="007A698C" w:rsidRDefault="00960DDE" w:rsidP="007A698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7</w:t>
      </w:r>
      <w:r w:rsidR="00622046" w:rsidRPr="005D6DF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.5</w:t>
      </w:r>
      <w:r w:rsidR="005D6D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Собрания-балы в домах знати с уча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сти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ем женщин, введённые и ре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гла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мен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ти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ван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ные Пет</w:t>
      </w:r>
      <w:r w:rsidR="00622046" w:rsidRPr="00622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ром I - </w:t>
      </w:r>
      <w:r w:rsidR="007A698C" w:rsidRPr="007A69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Ассамблеи</w:t>
      </w:r>
    </w:p>
    <w:p w:rsidR="00622046" w:rsidRPr="005D6DF7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Задание 8.</w:t>
      </w:r>
      <w:r w:rsidR="005D6D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DF7">
        <w:rPr>
          <w:rFonts w:ascii="Times New Roman" w:hAnsi="Times New Roman" w:cs="Times New Roman"/>
          <w:sz w:val="28"/>
          <w:szCs w:val="28"/>
        </w:rPr>
        <w:t xml:space="preserve">Максимальный балл – 5; по 1 баллу за каждый правильный ответ </w:t>
      </w:r>
    </w:p>
    <w:p w:rsidR="00960DD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задания</w:t>
      </w:r>
      <w:r w:rsidR="00960DDE">
        <w:rPr>
          <w:rFonts w:ascii="Times New Roman" w:hAnsi="Times New Roman" w:cs="Times New Roman"/>
          <w:sz w:val="28"/>
          <w:szCs w:val="28"/>
        </w:rPr>
        <w:t xml:space="preserve"> по теме «Правление Александра </w:t>
      </w:r>
      <w:r w:rsidR="00960DD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60DDE">
        <w:rPr>
          <w:rFonts w:ascii="Times New Roman" w:hAnsi="Times New Roman" w:cs="Times New Roman"/>
          <w:sz w:val="28"/>
          <w:szCs w:val="28"/>
        </w:rPr>
        <w:t>»</w:t>
      </w:r>
    </w:p>
    <w:p w:rsidR="00960DDE" w:rsidRPr="00960DDE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8.1</w:t>
      </w:r>
      <w:proofErr w:type="gramStart"/>
      <w:r w:rsidRPr="00960D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кажите годы правления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0DDE">
        <w:rPr>
          <w:rFonts w:ascii="Times New Roman" w:hAnsi="Times New Roman" w:cs="Times New Roman"/>
          <w:sz w:val="28"/>
          <w:szCs w:val="28"/>
        </w:rPr>
        <w:t xml:space="preserve"> </w:t>
      </w:r>
      <w:r w:rsidR="007A698C">
        <w:rPr>
          <w:rFonts w:ascii="Times New Roman" w:hAnsi="Times New Roman" w:cs="Times New Roman"/>
          <w:sz w:val="28"/>
          <w:szCs w:val="28"/>
        </w:rPr>
        <w:t xml:space="preserve"> </w:t>
      </w:r>
      <w:r w:rsidR="007A698C" w:rsidRPr="007A698C">
        <w:rPr>
          <w:rFonts w:ascii="Times New Roman" w:hAnsi="Times New Roman" w:cs="Times New Roman"/>
          <w:b/>
          <w:sz w:val="28"/>
          <w:szCs w:val="28"/>
        </w:rPr>
        <w:t>1801 – 1825 гг.</w:t>
      </w:r>
    </w:p>
    <w:p w:rsidR="00960DDE" w:rsidRDefault="00960DD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8.2</w:t>
      </w:r>
      <w:proofErr w:type="gramStart"/>
      <w:r w:rsidRPr="00960DDE">
        <w:rPr>
          <w:rFonts w:ascii="Times New Roman" w:hAnsi="Times New Roman" w:cs="Times New Roman"/>
          <w:sz w:val="28"/>
          <w:szCs w:val="28"/>
        </w:rPr>
        <w:t xml:space="preserve"> </w:t>
      </w:r>
      <w:r w:rsidR="00BB0B0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BB0B0E">
        <w:rPr>
          <w:rFonts w:ascii="Times New Roman" w:hAnsi="Times New Roman" w:cs="Times New Roman"/>
          <w:sz w:val="28"/>
          <w:szCs w:val="28"/>
        </w:rPr>
        <w:t>азовите</w:t>
      </w:r>
      <w:r>
        <w:rPr>
          <w:rFonts w:ascii="Times New Roman" w:hAnsi="Times New Roman" w:cs="Times New Roman"/>
          <w:sz w:val="28"/>
          <w:szCs w:val="28"/>
        </w:rPr>
        <w:t xml:space="preserve"> кружок приближенных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B0B0E">
        <w:rPr>
          <w:rFonts w:ascii="Times New Roman" w:hAnsi="Times New Roman" w:cs="Times New Roman"/>
          <w:sz w:val="28"/>
          <w:szCs w:val="28"/>
        </w:rPr>
        <w:t xml:space="preserve">, созванный с целью проведения реформ -  </w:t>
      </w:r>
      <w:r w:rsidR="007A698C" w:rsidRPr="007A698C">
        <w:rPr>
          <w:rFonts w:ascii="Times New Roman" w:hAnsi="Times New Roman" w:cs="Times New Roman"/>
          <w:b/>
          <w:sz w:val="28"/>
          <w:szCs w:val="28"/>
        </w:rPr>
        <w:t>Негласный комитет</w:t>
      </w:r>
    </w:p>
    <w:p w:rsid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lastRenderedPageBreak/>
        <w:t>8.3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назывался указ, принятый Александром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, согласно которому помещик мог отпускать крестьян на волю за выкуп и с землей? </w:t>
      </w:r>
      <w:r w:rsidR="007A698C" w:rsidRPr="007A698C">
        <w:rPr>
          <w:rFonts w:ascii="Times New Roman" w:hAnsi="Times New Roman" w:cs="Times New Roman"/>
          <w:b/>
          <w:sz w:val="28"/>
          <w:szCs w:val="28"/>
        </w:rPr>
        <w:t>Указ о «вольных хлебопашцах»</w:t>
      </w:r>
    </w:p>
    <w:p w:rsid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инициативе какого приближенного Александра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0B0E">
        <w:rPr>
          <w:rFonts w:ascii="Times New Roman" w:hAnsi="Times New Roman" w:cs="Times New Roman"/>
          <w:sz w:val="28"/>
          <w:szCs w:val="28"/>
        </w:rPr>
        <w:t xml:space="preserve"> ,</w:t>
      </w:r>
      <w:r>
        <w:rPr>
          <w:rFonts w:ascii="Times New Roman" w:hAnsi="Times New Roman" w:cs="Times New Roman"/>
          <w:sz w:val="28"/>
          <w:szCs w:val="28"/>
        </w:rPr>
        <w:t xml:space="preserve">был создан Государственный совет? </w:t>
      </w:r>
      <w:r w:rsidR="007A698C" w:rsidRPr="007A698C">
        <w:rPr>
          <w:rFonts w:ascii="Times New Roman" w:hAnsi="Times New Roman" w:cs="Times New Roman"/>
          <w:b/>
          <w:sz w:val="28"/>
          <w:szCs w:val="28"/>
        </w:rPr>
        <w:t>М.М. Сперанский</w:t>
      </w:r>
    </w:p>
    <w:p w:rsidR="007A698C" w:rsidRPr="00BB0B0E" w:rsidRDefault="00BB0B0E" w:rsidP="007A698C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5D6DF7">
        <w:rPr>
          <w:rFonts w:ascii="Times New Roman" w:hAnsi="Times New Roman" w:cs="Times New Roman"/>
          <w:b/>
          <w:sz w:val="28"/>
          <w:szCs w:val="28"/>
        </w:rPr>
        <w:t>8.5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назывался мир, подписанный Францией и Россией в 1807 году, согласно которому Россия присоединялась к континентальной блокаде Англии? </w:t>
      </w:r>
      <w:proofErr w:type="spellStart"/>
      <w:r w:rsidR="007A698C" w:rsidRPr="007A698C">
        <w:rPr>
          <w:rFonts w:ascii="Times New Roman" w:hAnsi="Times New Roman" w:cs="Times New Roman"/>
          <w:b/>
          <w:sz w:val="28"/>
          <w:szCs w:val="28"/>
        </w:rPr>
        <w:t>Тильзитский</w:t>
      </w:r>
      <w:proofErr w:type="spellEnd"/>
    </w:p>
    <w:p w:rsidR="00BB0B0E" w:rsidRPr="00BB0B0E" w:rsidRDefault="00BB0B0E" w:rsidP="005D6DF7">
      <w:pPr>
        <w:tabs>
          <w:tab w:val="left" w:pos="1365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BB0B0E" w:rsidRPr="00BB0B0E" w:rsidSect="005B56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0D"/>
    <w:rsid w:val="002D0F6F"/>
    <w:rsid w:val="002E5B97"/>
    <w:rsid w:val="00370120"/>
    <w:rsid w:val="00457314"/>
    <w:rsid w:val="005B560D"/>
    <w:rsid w:val="005D6DF7"/>
    <w:rsid w:val="00622046"/>
    <w:rsid w:val="007A698C"/>
    <w:rsid w:val="008A6F68"/>
    <w:rsid w:val="00905F4F"/>
    <w:rsid w:val="00907DAB"/>
    <w:rsid w:val="00960DDE"/>
    <w:rsid w:val="00AA76EA"/>
    <w:rsid w:val="00B61E7B"/>
    <w:rsid w:val="00BB0B0E"/>
    <w:rsid w:val="00C06675"/>
    <w:rsid w:val="00C314E7"/>
    <w:rsid w:val="00C64451"/>
    <w:rsid w:val="00CF749B"/>
    <w:rsid w:val="00E52C9B"/>
    <w:rsid w:val="00E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F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F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ИМЦ-1</cp:lastModifiedBy>
  <cp:revision>2</cp:revision>
  <dcterms:created xsi:type="dcterms:W3CDTF">2019-10-21T03:31:00Z</dcterms:created>
  <dcterms:modified xsi:type="dcterms:W3CDTF">2019-10-21T03:31:00Z</dcterms:modified>
</cp:coreProperties>
</file>